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39" w:rsidRPr="00233C54" w:rsidRDefault="009D0282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233C54" w:rsidRDefault="000668DE" w:rsidP="000668DE">
      <w:pPr>
        <w:pStyle w:val="7"/>
        <w:rPr>
          <w:b/>
          <w:caps/>
          <w:sz w:val="36"/>
          <w:szCs w:val="36"/>
        </w:rPr>
      </w:pPr>
      <w:r w:rsidRPr="00233C54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233C54" w:rsidRDefault="000668DE" w:rsidP="000668DE">
      <w:pPr>
        <w:jc w:val="center"/>
        <w:rPr>
          <w:sz w:val="24"/>
          <w:szCs w:val="24"/>
        </w:rPr>
      </w:pPr>
      <w:r w:rsidRPr="00233C54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233C54" w:rsidRDefault="000668DE" w:rsidP="000668DE">
      <w:pPr>
        <w:rPr>
          <w:sz w:val="36"/>
          <w:szCs w:val="36"/>
        </w:rPr>
      </w:pPr>
    </w:p>
    <w:p w:rsidR="000668DE" w:rsidRPr="00233C54" w:rsidRDefault="000668DE" w:rsidP="000668DE">
      <w:pPr>
        <w:pStyle w:val="1"/>
        <w:rPr>
          <w:szCs w:val="44"/>
        </w:rPr>
      </w:pPr>
      <w:r w:rsidRPr="00233C54">
        <w:rPr>
          <w:szCs w:val="44"/>
        </w:rPr>
        <w:t>ПОСТАНОВЛЕНИЕ</w:t>
      </w:r>
    </w:p>
    <w:p w:rsidR="000668DE" w:rsidRPr="00233C54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0668DE" w:rsidRPr="00233C5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4B6EA1">
            <w:r w:rsidRPr="00233C54">
              <w:t xml:space="preserve">от </w:t>
            </w:r>
            <w:r w:rsidR="000946EB">
              <w:t>13.07.2012</w:t>
            </w:r>
          </w:p>
          <w:p w:rsidR="000668DE" w:rsidRPr="00233C54" w:rsidRDefault="000668DE" w:rsidP="004B6EA1">
            <w:pPr>
              <w:rPr>
                <w:sz w:val="10"/>
                <w:szCs w:val="10"/>
              </w:rPr>
            </w:pPr>
          </w:p>
          <w:p w:rsidR="000668DE" w:rsidRPr="00233C54" w:rsidRDefault="000668DE" w:rsidP="004B6EA1">
            <w:pPr>
              <w:rPr>
                <w:sz w:val="24"/>
                <w:szCs w:val="24"/>
              </w:rPr>
            </w:pPr>
            <w:r w:rsidRPr="00233C54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0946EB">
            <w:pPr>
              <w:jc w:val="right"/>
            </w:pPr>
            <w:r w:rsidRPr="00233C54">
              <w:t xml:space="preserve">№ </w:t>
            </w:r>
            <w:r w:rsidR="000946EB">
              <w:t>1337</w:t>
            </w:r>
            <w:r w:rsidRPr="00233C54">
              <w:t xml:space="preserve">          </w:t>
            </w:r>
          </w:p>
        </w:tc>
      </w:tr>
    </w:tbl>
    <w:p w:rsidR="005F00C1" w:rsidRDefault="005F00C1" w:rsidP="00B86C0A">
      <w:pPr>
        <w:widowControl w:val="0"/>
        <w:ind w:firstLine="709"/>
        <w:jc w:val="both"/>
      </w:pPr>
    </w:p>
    <w:p w:rsidR="005F3608" w:rsidRDefault="005F3608" w:rsidP="00B86C0A">
      <w:pPr>
        <w:widowControl w:val="0"/>
        <w:ind w:firstLine="709"/>
        <w:jc w:val="both"/>
      </w:pPr>
    </w:p>
    <w:p w:rsidR="003461A6" w:rsidRDefault="003461A6" w:rsidP="005F3608">
      <w:pPr>
        <w:tabs>
          <w:tab w:val="left" w:pos="3119"/>
        </w:tabs>
        <w:ind w:right="5102"/>
        <w:jc w:val="both"/>
      </w:pPr>
      <w:r>
        <w:t xml:space="preserve">Об утверждении положения и состава комиссии по подготовке проектов правил землепользования и застройки </w:t>
      </w:r>
    </w:p>
    <w:p w:rsidR="003461A6" w:rsidRDefault="003461A6" w:rsidP="003461A6">
      <w:pPr>
        <w:jc w:val="both"/>
      </w:pPr>
    </w:p>
    <w:p w:rsidR="003461A6" w:rsidRDefault="003461A6" w:rsidP="003461A6">
      <w:pPr>
        <w:jc w:val="both"/>
      </w:pPr>
    </w:p>
    <w:p w:rsidR="003461A6" w:rsidRDefault="003461A6" w:rsidP="005F3608">
      <w:pPr>
        <w:shd w:val="clear" w:color="auto" w:fill="FFFFFF"/>
        <w:ind w:firstLine="709"/>
        <w:jc w:val="both"/>
        <w:rPr>
          <w:color w:val="000000"/>
        </w:rPr>
      </w:pPr>
      <w:r>
        <w:t xml:space="preserve">В соответствии со статьей 31 Градостроительного кодекса Российской Федерации, в </w:t>
      </w:r>
      <w:r>
        <w:rPr>
          <w:color w:val="000000"/>
        </w:rPr>
        <w:t xml:space="preserve">связи с приведением </w:t>
      </w:r>
      <w:r>
        <w:rPr>
          <w:color w:val="000000"/>
          <w:spacing w:val="2"/>
        </w:rPr>
        <w:t>муниципальных правовых актов</w:t>
      </w:r>
      <w:r>
        <w:rPr>
          <w:color w:val="000000"/>
        </w:rPr>
        <w:t xml:space="preserve"> в соответствие с действующим</w:t>
      </w:r>
      <w:r>
        <w:rPr>
          <w:color w:val="000000"/>
          <w:spacing w:val="2"/>
        </w:rPr>
        <w:t xml:space="preserve"> законодательством:</w:t>
      </w:r>
    </w:p>
    <w:p w:rsidR="003461A6" w:rsidRDefault="003461A6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t>1. Утвердить:</w:t>
      </w:r>
    </w:p>
    <w:p w:rsidR="003461A6" w:rsidRDefault="003461A6" w:rsidP="005F3608">
      <w:pPr>
        <w:ind w:firstLine="709"/>
        <w:jc w:val="both"/>
      </w:pPr>
      <w:r>
        <w:t>Положение о комиссии по подготовке проектов правил землепользования и застройки поселений согласно приложению 1;</w:t>
      </w:r>
    </w:p>
    <w:p w:rsidR="003461A6" w:rsidRDefault="003461A6" w:rsidP="005F3608">
      <w:pPr>
        <w:ind w:firstLine="709"/>
        <w:jc w:val="both"/>
      </w:pPr>
      <w:r>
        <w:t xml:space="preserve">состав комиссии по подготовке проектов правил землепользования и застройки согласно приложению 2. </w:t>
      </w:r>
    </w:p>
    <w:p w:rsidR="003461A6" w:rsidRDefault="003461A6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t>2. Признать утратившими силу:</w:t>
      </w:r>
    </w:p>
    <w:p w:rsidR="003461A6" w:rsidRDefault="003461A6" w:rsidP="005F3608">
      <w:pPr>
        <w:ind w:firstLine="709"/>
        <w:jc w:val="both"/>
      </w:pPr>
      <w:r>
        <w:t>2.1. Постановления главы района:</w:t>
      </w:r>
    </w:p>
    <w:p w:rsidR="003461A6" w:rsidRDefault="003461A6" w:rsidP="005F3608">
      <w:pPr>
        <w:ind w:firstLine="709"/>
        <w:jc w:val="both"/>
      </w:pPr>
      <w:r>
        <w:t>от 20.03.2006 № 134 «О принятии решения о подготовке проектов правил землепользования и застройки»;</w:t>
      </w:r>
    </w:p>
    <w:p w:rsidR="003461A6" w:rsidRDefault="003461A6" w:rsidP="005F3608">
      <w:pPr>
        <w:ind w:firstLine="709"/>
        <w:jc w:val="both"/>
      </w:pPr>
      <w:r>
        <w:t>от 26.12.2007 № 1682 «О внесении изменений в постановление главы района от 20.03.2006 № 134 «О принятии решения о подготовке проектов правил землепользования и застройки».</w:t>
      </w:r>
    </w:p>
    <w:p w:rsidR="003461A6" w:rsidRDefault="003461A6" w:rsidP="005F3608">
      <w:pPr>
        <w:ind w:firstLine="709"/>
        <w:jc w:val="both"/>
      </w:pPr>
      <w:r>
        <w:t>2.2. Постановления администрации района:</w:t>
      </w:r>
    </w:p>
    <w:p w:rsidR="003461A6" w:rsidRDefault="003461A6" w:rsidP="005F3608">
      <w:pPr>
        <w:ind w:firstLine="709"/>
        <w:jc w:val="both"/>
      </w:pPr>
      <w:r>
        <w:t>от 04.06.2009 № 594 «О внесении изменений в приложение 1, 2 к постановлению главы района от 20.03.2006 № 134 «О принятии решения о подготовке проектов правил землепользования и застройки»;</w:t>
      </w:r>
    </w:p>
    <w:p w:rsidR="003461A6" w:rsidRDefault="003461A6" w:rsidP="005F3608">
      <w:pPr>
        <w:ind w:firstLine="709"/>
        <w:jc w:val="both"/>
      </w:pPr>
      <w:r>
        <w:t>от 15.09.2011 № 1603 «О внесении изменений в приложение 1 к постановлению главы района от 20.03.2006 № 134 «О принятии решения о подготовке проектов правил землепользования и застройки».</w:t>
      </w:r>
    </w:p>
    <w:p w:rsidR="003461A6" w:rsidRDefault="003461A6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lastRenderedPageBreak/>
        <w:t>3. Архивному отделу администрации района (Н.В. Ивлева) внести информационную справку в оригинал постановления главы района от 20.03.2006 № 134</w:t>
      </w:r>
      <w:r w:rsidR="005F3608">
        <w:t>.</w:t>
      </w:r>
    </w:p>
    <w:p w:rsidR="005F3608" w:rsidRDefault="005F3608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 w:rsidRPr="002102E2">
        <w:rPr>
          <w:highlight w:val="green"/>
        </w:rPr>
        <w:t xml:space="preserve">4. Контроль за выполнением постановления возложить на </w:t>
      </w:r>
      <w:r w:rsidR="002102E2" w:rsidRPr="002102E2">
        <w:rPr>
          <w:highlight w:val="green"/>
        </w:rPr>
        <w:t xml:space="preserve">исполняющего обязанности </w:t>
      </w:r>
      <w:r w:rsidRPr="002102E2">
        <w:rPr>
          <w:highlight w:val="green"/>
        </w:rPr>
        <w:t xml:space="preserve">заместителя главы района по жилищно-коммунальному хозяйству и строительству </w:t>
      </w:r>
      <w:r w:rsidR="002102E2" w:rsidRPr="002102E2">
        <w:rPr>
          <w:highlight w:val="green"/>
        </w:rPr>
        <w:t>М. Ю. Канышеву</w:t>
      </w:r>
      <w:r w:rsidRPr="002102E2">
        <w:rPr>
          <w:highlight w:val="green"/>
        </w:rPr>
        <w:t>.</w:t>
      </w:r>
    </w:p>
    <w:p w:rsidR="003461A6" w:rsidRDefault="003461A6" w:rsidP="003461A6">
      <w:pPr>
        <w:jc w:val="both"/>
      </w:pPr>
    </w:p>
    <w:p w:rsidR="005F3608" w:rsidRDefault="005F3608" w:rsidP="003461A6">
      <w:pPr>
        <w:jc w:val="both"/>
      </w:pPr>
    </w:p>
    <w:p w:rsidR="005F3608" w:rsidRDefault="005F3608" w:rsidP="003461A6">
      <w:pPr>
        <w:jc w:val="both"/>
      </w:pPr>
    </w:p>
    <w:p w:rsidR="005F3608" w:rsidRDefault="005F3608" w:rsidP="005F3608">
      <w:pPr>
        <w:jc w:val="both"/>
      </w:pPr>
      <w:r>
        <w:t>Глава администрации района                                                           Б.А. Саломатин</w:t>
      </w: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left="5670" w:right="-1"/>
      </w:pPr>
      <w:r>
        <w:lastRenderedPageBreak/>
        <w:t>Приложение 1 к постановлению</w:t>
      </w:r>
    </w:p>
    <w:p w:rsidR="003461A6" w:rsidRDefault="003461A6" w:rsidP="003461A6">
      <w:pPr>
        <w:ind w:left="5670" w:right="-1"/>
      </w:pPr>
      <w:r>
        <w:t>администрации района</w:t>
      </w:r>
    </w:p>
    <w:p w:rsidR="003461A6" w:rsidRDefault="003461A6" w:rsidP="003461A6">
      <w:pPr>
        <w:ind w:left="5670"/>
      </w:pPr>
      <w:r>
        <w:t xml:space="preserve">от </w:t>
      </w:r>
      <w:r w:rsidR="000946EB">
        <w:t>13.07.2012</w:t>
      </w:r>
      <w:r w:rsidR="005F3608">
        <w:t xml:space="preserve"> </w:t>
      </w:r>
      <w:r>
        <w:t xml:space="preserve">№ </w:t>
      </w:r>
      <w:r w:rsidR="000946EB">
        <w:t>1337</w:t>
      </w:r>
    </w:p>
    <w:p w:rsidR="005F3608" w:rsidRDefault="005F3608" w:rsidP="00D84FB7"/>
    <w:p w:rsidR="003461A6" w:rsidRPr="005F3608" w:rsidRDefault="005F3608" w:rsidP="005F3608">
      <w:pPr>
        <w:jc w:val="center"/>
        <w:rPr>
          <w:b/>
        </w:rPr>
      </w:pPr>
      <w:r w:rsidRPr="005F3608">
        <w:rPr>
          <w:b/>
        </w:rPr>
        <w:t>Положение</w:t>
      </w:r>
    </w:p>
    <w:p w:rsidR="003461A6" w:rsidRPr="005F3608" w:rsidRDefault="003461A6" w:rsidP="005F3608">
      <w:pPr>
        <w:jc w:val="center"/>
        <w:rPr>
          <w:b/>
        </w:rPr>
      </w:pPr>
      <w:r w:rsidRPr="005F3608">
        <w:rPr>
          <w:b/>
        </w:rPr>
        <w:t>о комиссии по подготовке проектов правил землепользования и застройки</w:t>
      </w:r>
    </w:p>
    <w:p w:rsidR="003461A6" w:rsidRDefault="003461A6" w:rsidP="003461A6">
      <w:pPr>
        <w:ind w:right="-28"/>
      </w:pPr>
    </w:p>
    <w:p w:rsidR="003461A6" w:rsidRDefault="005F3608" w:rsidP="005F3608">
      <w:pPr>
        <w:jc w:val="center"/>
        <w:rPr>
          <w:b/>
        </w:rPr>
      </w:pPr>
      <w:r>
        <w:rPr>
          <w:b/>
          <w:lang w:val="en-US"/>
        </w:rPr>
        <w:t>I</w:t>
      </w:r>
      <w:r w:rsidR="003461A6">
        <w:rPr>
          <w:b/>
        </w:rPr>
        <w:t>.</w:t>
      </w:r>
      <w:r w:rsidRPr="005F3608">
        <w:rPr>
          <w:b/>
        </w:rPr>
        <w:t xml:space="preserve"> </w:t>
      </w:r>
      <w:r w:rsidR="003461A6">
        <w:rPr>
          <w:b/>
        </w:rPr>
        <w:t>Общие положения</w:t>
      </w:r>
    </w:p>
    <w:p w:rsidR="003461A6" w:rsidRDefault="003461A6" w:rsidP="003461A6">
      <w:pPr>
        <w:ind w:right="-28"/>
        <w:rPr>
          <w:b/>
          <w:sz w:val="24"/>
          <w:szCs w:val="24"/>
        </w:rPr>
      </w:pPr>
    </w:p>
    <w:p w:rsidR="003461A6" w:rsidRDefault="003461A6" w:rsidP="005F3608">
      <w:pPr>
        <w:ind w:firstLine="709"/>
        <w:jc w:val="both"/>
      </w:pPr>
      <w:r>
        <w:t>1.1. Комиссия создается в целях подготовки проектов правил землепользования и застройки городских и сельских поселений района, межселенных территорий района.</w:t>
      </w:r>
    </w:p>
    <w:p w:rsidR="003461A6" w:rsidRDefault="003461A6" w:rsidP="005F360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 Положение применяется при</w:t>
      </w:r>
      <w: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подготовке проектов правил землепользования и застройки поселений в случае исполнения органами местного самоуправления района полномочий в области градостроительной деятельности, переданных органами местного самоуправления поселений.</w:t>
      </w:r>
    </w:p>
    <w:p w:rsidR="003461A6" w:rsidRDefault="003461A6" w:rsidP="005F3608">
      <w:pPr>
        <w:pStyle w:val="ConsTitle"/>
        <w:suppressAutoHyphens w:val="0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3608">
        <w:rPr>
          <w:rFonts w:ascii="Times New Roman" w:hAnsi="Times New Roman" w:cs="Times New Roman"/>
          <w:b w:val="0"/>
          <w:sz w:val="28"/>
          <w:szCs w:val="28"/>
        </w:rPr>
        <w:t>1.3. Комиссия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подготовке проектов правил земле</w:t>
      </w:r>
      <w:r w:rsidR="005F3608">
        <w:rPr>
          <w:rFonts w:ascii="Times New Roman" w:hAnsi="Times New Roman" w:cs="Times New Roman"/>
          <w:b w:val="0"/>
          <w:sz w:val="28"/>
          <w:szCs w:val="28"/>
        </w:rPr>
        <w:t xml:space="preserve">пользования </w:t>
      </w:r>
      <w:r w:rsidR="005F3608" w:rsidRPr="005F3608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5F3608">
        <w:rPr>
          <w:rFonts w:ascii="Times New Roman" w:hAnsi="Times New Roman" w:cs="Times New Roman"/>
          <w:b w:val="0"/>
          <w:sz w:val="28"/>
          <w:szCs w:val="28"/>
        </w:rPr>
        <w:t>и застройки (далее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комиссия) в своей деятельности руководствуется действующим законодательством Российской Федерации, Ханты-Мансийского автономного округа </w:t>
      </w:r>
      <w:r w:rsidR="005F3608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Югры, муниципальными правовыми актами района, имеющейся градостроительной документацией по территориальному планированию, Положением.</w:t>
      </w:r>
    </w:p>
    <w:p w:rsidR="003461A6" w:rsidRDefault="003461A6" w:rsidP="005F3608">
      <w:pPr>
        <w:pStyle w:val="Con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Состав комиссии утверждается постановлением </w:t>
      </w:r>
      <w:r w:rsidR="005F36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района.</w:t>
      </w:r>
    </w:p>
    <w:p w:rsidR="003461A6" w:rsidRDefault="003461A6" w:rsidP="003461A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461A6">
        <w:rPr>
          <w:rFonts w:ascii="Times New Roman" w:hAnsi="Times New Roman" w:cs="Times New Roman"/>
          <w:b/>
          <w:sz w:val="28"/>
          <w:szCs w:val="28"/>
        </w:rPr>
        <w:t>. Деятельность комиссии</w:t>
      </w:r>
    </w:p>
    <w:p w:rsidR="003461A6" w:rsidRDefault="003461A6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Комиссия в пределах своей компетенции: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запрашивает документы, материалы, необходимые для подготовки проекта правил землепользования и застройки, внесенные в них изменения;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создает рабочие группы и привлекает для работы в них необходимых специалистов;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анализ, проверку и оценку подготовленных по ее заданиям материалов при подготовке проекта правил землепользования и застройки, внесение в них изменений;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и отклоняет предложения, поступившие в комиссию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в процессе подготовки проекта правил землепользования и застройки;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внесение изменений по итогам публичных слушаний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E328F" w:rsidRPr="00BE328F">
        <w:rPr>
          <w:rFonts w:ascii="Times New Roman" w:hAnsi="Times New Roman" w:cs="Times New Roman"/>
          <w:sz w:val="28"/>
          <w:szCs w:val="28"/>
          <w:highlight w:val="green"/>
        </w:rPr>
        <w:t>и общественных обсуждений</w:t>
      </w:r>
      <w:r w:rsidR="00BE32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проект правил землепользования и застройки; 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действия по подготовке правил землепользования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и застройки.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Заседания комиссии проводятся по мере необходимости. </w:t>
      </w:r>
    </w:p>
    <w:p w:rsidR="00D84FB7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06">
        <w:rPr>
          <w:rFonts w:ascii="Times New Roman" w:hAnsi="Times New Roman" w:cs="Times New Roman"/>
          <w:sz w:val="28"/>
          <w:szCs w:val="28"/>
        </w:rPr>
        <w:t>2.3. Заседание комиссии правомочно, если на нем присутствует не менее двух третей от установленного числа членов комиссии.</w:t>
      </w:r>
    </w:p>
    <w:p w:rsidR="002102E2" w:rsidRPr="00E94342" w:rsidRDefault="002102E2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02E2">
        <w:rPr>
          <w:rFonts w:ascii="Times New Roman" w:hAnsi="Times New Roman" w:cs="Times New Roman"/>
          <w:sz w:val="28"/>
          <w:szCs w:val="28"/>
          <w:highlight w:val="green"/>
        </w:rPr>
        <w:lastRenderedPageBreak/>
        <w:t>В случае отсутствия заместителя председателя комиссии и (или) членов комиссии в работе комиссии принимают участие лица, замещающие их по должности.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4342">
        <w:rPr>
          <w:rFonts w:ascii="Times New Roman" w:hAnsi="Times New Roman" w:cs="Times New Roman"/>
          <w:color w:val="FF0000"/>
          <w:sz w:val="28"/>
          <w:szCs w:val="28"/>
        </w:rPr>
        <w:t>(утверждено постановлением администрации Нижневартовского района от 29.10.2015 № 2169)</w:t>
      </w:r>
    </w:p>
    <w:p w:rsidR="002102E2" w:rsidRPr="002102E2" w:rsidRDefault="002102E2" w:rsidP="002102E2">
      <w:pPr>
        <w:pStyle w:val="Con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02E2">
        <w:rPr>
          <w:rFonts w:ascii="Times New Roman" w:hAnsi="Times New Roman" w:cs="Times New Roman"/>
          <w:sz w:val="28"/>
          <w:szCs w:val="28"/>
          <w:highlight w:val="green"/>
        </w:rPr>
        <w:t xml:space="preserve">В случае отсутствия заместителя председателя </w:t>
      </w:r>
      <w:r>
        <w:rPr>
          <w:rFonts w:ascii="Times New Roman" w:hAnsi="Times New Roman" w:cs="Times New Roman"/>
          <w:sz w:val="28"/>
          <w:szCs w:val="28"/>
          <w:highlight w:val="green"/>
        </w:rPr>
        <w:t>рабочей группы,</w:t>
      </w:r>
      <w:r w:rsidRPr="002102E2">
        <w:rPr>
          <w:rFonts w:ascii="Times New Roman" w:hAnsi="Times New Roman" w:cs="Times New Roman"/>
          <w:sz w:val="28"/>
          <w:szCs w:val="28"/>
          <w:highlight w:val="green"/>
        </w:rPr>
        <w:t xml:space="preserve"> членов комиссии в работе принимает участие лицо, замещающее его должность по основному месту работы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102E2">
        <w:rPr>
          <w:rFonts w:ascii="Times New Roman" w:hAnsi="Times New Roman" w:cs="Times New Roman"/>
          <w:color w:val="FF0000"/>
          <w:sz w:val="28"/>
          <w:szCs w:val="28"/>
        </w:rPr>
        <w:t>(утверждено постановлением администрации Нижневартовского района от 08.06.2016 № 1477)</w:t>
      </w:r>
    </w:p>
    <w:p w:rsidR="002102E2" w:rsidRDefault="002102E2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FB7" w:rsidRDefault="00D84FB7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Решения комиссии принимаются путем открытого голосования</w:t>
      </w:r>
    </w:p>
    <w:p w:rsidR="003461A6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простым большинством голосов. Каждый член комиссии обладает правом одного голоса. При равенстве голосов голос председателя комиссии является решающим.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Итоги каждого заседания комиссии оформляются протоколом,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в котором фиксируются вопросы, вынесенные на рассмотрение комиссии,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а также принятые по ним решения. Протокол подписывается секретарем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и председателем комиссии. 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Выработанные на заседаниях комиссии рекомендации оформляются протоколом, который в случаях, установленных Градостроительным кодексом, направляется </w:t>
      </w:r>
      <w:r w:rsidRPr="002102E2">
        <w:rPr>
          <w:rFonts w:ascii="Times New Roman" w:hAnsi="Times New Roman" w:cs="Times New Roman"/>
          <w:sz w:val="28"/>
          <w:szCs w:val="28"/>
          <w:highlight w:val="green"/>
        </w:rPr>
        <w:t>главе района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решения.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председателя комиссии</w:t>
      </w:r>
    </w:p>
    <w:p w:rsidR="003461A6" w:rsidRDefault="003461A6" w:rsidP="003461A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Председатель комиссии обязан: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руководить, организовывать и контролировать деятельность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распределять обязанности между членами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утверждать план мероприятий и протоколы заседаний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представление материалов (документов, схем и т.д.) по градостроительной деятельности и представлять комиссии информацию об актуальности данных материалов;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обобщать внесенные замечания, предложения и дополнения к проектам правил землепользования и застройки, ставить на голосование для выработки решения и внесения в протокол.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Председатель комиссии имеет право: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дополнения в план мероприятий в целях решения вопросов, возникающих в ходе деятельности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требовать своевременного выполнения членами комиссии решений, принятых на заседаниях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снимать с обсуждения вопросы, не касающиеся повестки дня, утвержденной планом мероприятий, а также замечания, предложения и дополнения, с которыми не ознакомлены члены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поручения членам комиссии для доработки (подготовки) документов (материалов), необходимых для подготовки проектов правил землепользования и застройки;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привлекать специалистов, обладающих специальными знаниями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для разъяснения вопросов, рассматриваемых членами комиссии при подготовке проектов правил землепользования и застройки;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созывать в случае необходимости внеочередное заседание комиссии.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заместителя председателя комиссии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D84FB7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Заместитель председателя комиссии обязан:</w:t>
      </w:r>
    </w:p>
    <w:p w:rsidR="00D84FB7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проведение заседаний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контролировать своевременное поступление (не позднее чем за три рабочих дня до даты заседания комиссии) замечаний, предложений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и дополнений к проектам правил землепользования и застройки от членов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в проекты правил землепользования и застройки замечания, предложения и дополнения в соответствии с протоколом заседания в течение двух рабочих дней после проведения очередного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членам комиссии проекты правил землепользования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и застройки с учетом внесенных замечаний, предложений и дополнений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не позднее чем за один рабочий день до очередного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правильность и своевременность подготовки секретарем комиссии протоколов заседаний комиссии с изложением особых мнений, высказанных на заседаниях членами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обязанности председателя комиссии в случае отсутствия председателя комиссии.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Заместитель председателя комиссии имеет право откладывать рассмотрение замечаний, предложений и дополнений, поступивших от членов комиссии с нарушением срока, указанного в пункте 4.1</w:t>
      </w:r>
      <w:r w:rsidR="005F36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Положения,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до следующего совещания.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секретаря комиссии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 протокол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представляет протокол для подписания и утверждения членам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 председателю комиссии в течение трех дней после проведенного заседания;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сбор замечаний и предложений и за два дня до следующего заседания комиссии представляет их для рассмотрения членам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извещает всех членов комиссии о дате внеочередного заседания телефонограммой не менее чем за два дня до начала заседания.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членов комиссии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 участие в разработке плана мероприятий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участвуют в обсуждении и голосовании рассматриваемых вопросов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на заседаниях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высказывают замечания, предложения и дополнения в письменном или устном виде, касающиеся основных положений проектов правил землепользования и застройки, со ссылкой на конкретные статьи нормативн</w:t>
      </w:r>
      <w:r w:rsidR="005F3608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правовых актов в области градостроительства и земельных отношений;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высказывают особое мнение с обязательным внесением его в протокол заседания;</w:t>
      </w:r>
    </w:p>
    <w:p w:rsidR="006A013D" w:rsidRDefault="00D84FB7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выполняют все поручения председателя и заместителя председателя комиссии.</w:t>
      </w:r>
    </w:p>
    <w:p w:rsidR="003461A6" w:rsidRDefault="003461A6" w:rsidP="003461A6">
      <w:pPr>
        <w:ind w:left="5670" w:right="-1"/>
      </w:pPr>
      <w:r>
        <w:t>Приложение 2 к постановлению</w:t>
      </w:r>
    </w:p>
    <w:p w:rsidR="003461A6" w:rsidRDefault="003461A6" w:rsidP="003461A6">
      <w:pPr>
        <w:ind w:left="5670" w:right="-1"/>
      </w:pPr>
      <w:r>
        <w:t>администрации района</w:t>
      </w:r>
    </w:p>
    <w:p w:rsidR="003461A6" w:rsidRDefault="003461A6" w:rsidP="003461A6">
      <w:pPr>
        <w:ind w:left="5670"/>
      </w:pPr>
      <w:r>
        <w:t xml:space="preserve">от </w:t>
      </w:r>
      <w:r w:rsidR="000946EB">
        <w:t>13.07.2012</w:t>
      </w:r>
      <w:r w:rsidR="006A013D">
        <w:t xml:space="preserve"> </w:t>
      </w:r>
      <w:r>
        <w:t xml:space="preserve">№ </w:t>
      </w:r>
      <w:r w:rsidR="000946EB">
        <w:t>1337</w:t>
      </w:r>
    </w:p>
    <w:p w:rsidR="003461A6" w:rsidRDefault="003461A6" w:rsidP="003461A6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461A6" w:rsidRDefault="003461A6" w:rsidP="003461A6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461A6" w:rsidRDefault="003461A6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6A013D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3461A6" w:rsidRDefault="00470B98" w:rsidP="003461A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A013D">
        <w:rPr>
          <w:rFonts w:ascii="Times New Roman" w:hAnsi="Times New Roman" w:cs="Times New Roman"/>
          <w:sz w:val="28"/>
          <w:szCs w:val="28"/>
        </w:rPr>
        <w:t>омиссии</w:t>
      </w:r>
      <w:r w:rsidR="003461A6">
        <w:rPr>
          <w:rFonts w:ascii="Times New Roman" w:hAnsi="Times New Roman" w:cs="Times New Roman"/>
          <w:sz w:val="28"/>
          <w:szCs w:val="28"/>
        </w:rPr>
        <w:t xml:space="preserve"> по подготовке проектов правил землепользования и застройки</w:t>
      </w:r>
    </w:p>
    <w:p w:rsidR="003461A6" w:rsidRDefault="003461A6" w:rsidP="003461A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00" w:type="dxa"/>
        <w:jc w:val="center"/>
        <w:tblLook w:val="01E0" w:firstRow="1" w:lastRow="1" w:firstColumn="1" w:lastColumn="1" w:noHBand="0" w:noVBand="0"/>
      </w:tblPr>
      <w:tblGrid>
        <w:gridCol w:w="3421"/>
        <w:gridCol w:w="1196"/>
        <w:gridCol w:w="5183"/>
      </w:tblGrid>
      <w:tr w:rsidR="003461A6" w:rsidRPr="00E94342" w:rsidTr="000C6985">
        <w:trPr>
          <w:trHeight w:val="885"/>
          <w:jc w:val="center"/>
        </w:trPr>
        <w:tc>
          <w:tcPr>
            <w:tcW w:w="3421" w:type="dxa"/>
          </w:tcPr>
          <w:p w:rsidR="003461A6" w:rsidRPr="00E94342" w:rsidRDefault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Канышева М.Ю.</w:t>
            </w:r>
          </w:p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3461A6" w:rsidRPr="00E94342" w:rsidRDefault="00470B98" w:rsidP="00C974E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3461A6" w:rsidRPr="00E94342" w:rsidRDefault="009D0282" w:rsidP="00470B98">
            <w:pPr>
              <w:widowControl w:val="0"/>
              <w:jc w:val="both"/>
              <w:rPr>
                <w:highlight w:val="green"/>
              </w:rPr>
            </w:pPr>
            <w:r>
              <w:rPr>
                <w:highlight w:val="green"/>
              </w:rPr>
              <w:t>и</w:t>
            </w:r>
            <w:r w:rsidR="00BE328F" w:rsidRPr="00E94342">
              <w:rPr>
                <w:highlight w:val="green"/>
              </w:rPr>
              <w:t xml:space="preserve">сполняющий обязанности </w:t>
            </w:r>
            <w:r w:rsidR="003461A6" w:rsidRPr="00E94342">
              <w:rPr>
                <w:highlight w:val="green"/>
              </w:rPr>
              <w:t>заместител</w:t>
            </w:r>
            <w:r w:rsidR="00BE328F" w:rsidRPr="00E94342">
              <w:rPr>
                <w:highlight w:val="green"/>
              </w:rPr>
              <w:t>я</w:t>
            </w:r>
            <w:r w:rsidR="003461A6" w:rsidRPr="00E94342">
              <w:rPr>
                <w:highlight w:val="green"/>
              </w:rPr>
              <w:t xml:space="preserve"> главы района по жилищно-коммунальному хозяйству и строительству, председатель комиссии</w:t>
            </w:r>
          </w:p>
          <w:p w:rsidR="003461A6" w:rsidRPr="00E94342" w:rsidRDefault="003461A6" w:rsidP="00470B98">
            <w:pPr>
              <w:widowControl w:val="0"/>
              <w:jc w:val="both"/>
              <w:rPr>
                <w:highlight w:val="green"/>
              </w:rPr>
            </w:pPr>
          </w:p>
        </w:tc>
      </w:tr>
      <w:tr w:rsidR="003461A6" w:rsidRPr="00E94342" w:rsidTr="000C6985">
        <w:trPr>
          <w:trHeight w:val="915"/>
          <w:jc w:val="center"/>
        </w:trPr>
        <w:tc>
          <w:tcPr>
            <w:tcW w:w="3421" w:type="dxa"/>
          </w:tcPr>
          <w:p w:rsidR="003461A6" w:rsidRPr="00E94342" w:rsidRDefault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Прокофьев В.Ю.</w:t>
            </w:r>
          </w:p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  <w:p w:rsidR="003461A6" w:rsidRPr="00E94342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3461A6" w:rsidRPr="00E94342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3461A6" w:rsidRPr="00E94342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начальник управления архитектуры                                 и градостроительства администрации района, заместитель председателя комиссии</w:t>
            </w:r>
          </w:p>
          <w:p w:rsidR="003461A6" w:rsidRPr="00E94342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highlight w:val="green"/>
              </w:rPr>
            </w:pPr>
          </w:p>
        </w:tc>
      </w:tr>
      <w:tr w:rsidR="003461A6" w:rsidRPr="00E94342" w:rsidTr="000C6985">
        <w:trPr>
          <w:trHeight w:val="900"/>
          <w:jc w:val="center"/>
        </w:trPr>
        <w:tc>
          <w:tcPr>
            <w:tcW w:w="3421" w:type="dxa"/>
          </w:tcPr>
          <w:p w:rsidR="00BE328F" w:rsidRPr="00E94342" w:rsidRDefault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Тиханов В.В.</w:t>
            </w:r>
          </w:p>
          <w:p w:rsidR="003461A6" w:rsidRPr="00E94342" w:rsidRDefault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(в отсутствие Прокофьева В.Ю.)</w:t>
            </w:r>
          </w:p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  <w:p w:rsidR="00BE328F" w:rsidRPr="00E94342" w:rsidRDefault="00BE328F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3461A6" w:rsidRPr="00E94342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  <w:hideMark/>
          </w:tcPr>
          <w:p w:rsidR="00BE328F" w:rsidRDefault="00BE328F" w:rsidP="00BE328F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начальник отдела ведения информационной системы и выдачи разрешений в строительстве </w:t>
            </w:r>
            <w:r w:rsidR="003461A6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управления архитектуры и градостр</w:t>
            </w: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оительства администрации района</w:t>
            </w:r>
          </w:p>
          <w:p w:rsidR="009D0282" w:rsidRPr="00E94342" w:rsidRDefault="009D0282" w:rsidP="00BE328F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BE328F" w:rsidRPr="00E94342" w:rsidTr="000C6985">
        <w:trPr>
          <w:trHeight w:val="398"/>
          <w:jc w:val="center"/>
        </w:trPr>
        <w:tc>
          <w:tcPr>
            <w:tcW w:w="3421" w:type="dxa"/>
          </w:tcPr>
          <w:p w:rsidR="00BE328F" w:rsidRPr="00E94342" w:rsidRDefault="009D0282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Жернакова М.С.</w:t>
            </w:r>
          </w:p>
        </w:tc>
        <w:tc>
          <w:tcPr>
            <w:tcW w:w="1196" w:type="dxa"/>
          </w:tcPr>
          <w:p w:rsidR="00BE328F" w:rsidRPr="00E94342" w:rsidRDefault="00BE328F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BE328F" w:rsidRPr="00E94342" w:rsidRDefault="009D0282" w:rsidP="009D028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начальник </w:t>
            </w:r>
            <w:r w:rsidR="00BE328F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отдела территориального планирования и градостроительного зонирования управления архитектуры и градостроительства администрации района, секретарь комиссии</w:t>
            </w:r>
          </w:p>
        </w:tc>
      </w:tr>
      <w:tr w:rsidR="00BE328F" w:rsidRPr="00E94342" w:rsidTr="000C6985">
        <w:trPr>
          <w:trHeight w:val="398"/>
          <w:jc w:val="center"/>
        </w:trPr>
        <w:tc>
          <w:tcPr>
            <w:tcW w:w="3421" w:type="dxa"/>
          </w:tcPr>
          <w:p w:rsidR="00BE328F" w:rsidRPr="00E94342" w:rsidRDefault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</w:tcPr>
          <w:p w:rsidR="00BE328F" w:rsidRPr="00E94342" w:rsidRDefault="00BE328F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183" w:type="dxa"/>
          </w:tcPr>
          <w:p w:rsidR="00BE328F" w:rsidRPr="00E94342" w:rsidRDefault="00BE328F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BE328F" w:rsidRPr="00E94342" w:rsidTr="000C6985">
        <w:trPr>
          <w:trHeight w:val="398"/>
          <w:jc w:val="center"/>
        </w:trPr>
        <w:tc>
          <w:tcPr>
            <w:tcW w:w="3421" w:type="dxa"/>
          </w:tcPr>
          <w:p w:rsidR="00BE328F" w:rsidRPr="00E94342" w:rsidRDefault="009D0282" w:rsidP="009D028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Панфилова Е.В.</w:t>
            </w:r>
            <w:r w:rsidR="00BE328F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(в отсутствие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Жернаковой М.С.</w:t>
            </w:r>
            <w:r w:rsidR="00BE328F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)</w:t>
            </w:r>
          </w:p>
        </w:tc>
        <w:tc>
          <w:tcPr>
            <w:tcW w:w="1196" w:type="dxa"/>
          </w:tcPr>
          <w:p w:rsidR="00BE328F" w:rsidRPr="00E94342" w:rsidRDefault="00BE328F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183" w:type="dxa"/>
          </w:tcPr>
          <w:p w:rsidR="00BE328F" w:rsidRPr="00E94342" w:rsidRDefault="009D0282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с</w:t>
            </w:r>
            <w:r w:rsidR="00BE328F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пециалист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-эксперт</w:t>
            </w:r>
            <w:r w:rsidR="00BE328F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отдела </w:t>
            </w: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территориального планирования и градостроительного зонирования управления архитектуры и градостроительства администрации </w:t>
            </w: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lastRenderedPageBreak/>
              <w:t>района</w:t>
            </w:r>
          </w:p>
        </w:tc>
      </w:tr>
      <w:tr w:rsidR="003461A6" w:rsidRPr="00E94342" w:rsidTr="000C6985">
        <w:trPr>
          <w:trHeight w:val="398"/>
          <w:jc w:val="center"/>
        </w:trPr>
        <w:tc>
          <w:tcPr>
            <w:tcW w:w="3421" w:type="dxa"/>
          </w:tcPr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</w:tcPr>
          <w:p w:rsidR="003461A6" w:rsidRPr="00E94342" w:rsidRDefault="003461A6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183" w:type="dxa"/>
          </w:tcPr>
          <w:p w:rsidR="003461A6" w:rsidRPr="00E94342" w:rsidRDefault="003461A6" w:rsidP="00BE328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3461A6" w:rsidRPr="00E94342" w:rsidTr="000C6985">
        <w:trPr>
          <w:trHeight w:val="420"/>
          <w:jc w:val="center"/>
        </w:trPr>
        <w:tc>
          <w:tcPr>
            <w:tcW w:w="9800" w:type="dxa"/>
            <w:gridSpan w:val="3"/>
          </w:tcPr>
          <w:p w:rsidR="003461A6" w:rsidRPr="00E94342" w:rsidRDefault="003461A6">
            <w:pPr>
              <w:pStyle w:val="Con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Члены комиссии:</w:t>
            </w:r>
          </w:p>
          <w:p w:rsidR="003461A6" w:rsidRPr="00E94342" w:rsidRDefault="003461A6">
            <w:pPr>
              <w:pStyle w:val="ConsNonforma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green"/>
              </w:rPr>
            </w:pPr>
          </w:p>
        </w:tc>
      </w:tr>
      <w:tr w:rsidR="00E94342" w:rsidRPr="00E94342" w:rsidTr="000C6985">
        <w:trPr>
          <w:trHeight w:val="543"/>
          <w:jc w:val="center"/>
        </w:trPr>
        <w:tc>
          <w:tcPr>
            <w:tcW w:w="3421" w:type="dxa"/>
          </w:tcPr>
          <w:p w:rsidR="00E94342" w:rsidRPr="00E94342" w:rsidRDefault="00E94342" w:rsidP="00E9434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Желудкова Н.Л.</w:t>
            </w:r>
          </w:p>
          <w:p w:rsidR="00E94342" w:rsidRPr="00E94342" w:rsidRDefault="00E94342" w:rsidP="00E94342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E94342" w:rsidRPr="00E94342" w:rsidRDefault="00E94342" w:rsidP="00E94342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E94342" w:rsidRPr="00E94342" w:rsidRDefault="00E9434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директор муниципального бюджетного учреждения Нижневартовского района «Управление имущественными и земельными ресурсами»</w:t>
            </w:r>
          </w:p>
          <w:p w:rsidR="00E94342" w:rsidRPr="00E94342" w:rsidRDefault="00E9434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E94342" w:rsidRPr="00E94342" w:rsidTr="000C6985">
        <w:trPr>
          <w:trHeight w:val="615"/>
          <w:jc w:val="center"/>
        </w:trPr>
        <w:tc>
          <w:tcPr>
            <w:tcW w:w="3421" w:type="dxa"/>
          </w:tcPr>
          <w:p w:rsidR="00E94342" w:rsidRPr="00E94342" w:rsidRDefault="009D0282" w:rsidP="00E9434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Земцов И.В.</w:t>
            </w:r>
          </w:p>
          <w:p w:rsidR="00E94342" w:rsidRPr="00E94342" w:rsidRDefault="00E94342" w:rsidP="00E9434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(в отсутствие</w:t>
            </w:r>
          </w:p>
          <w:p w:rsidR="00E94342" w:rsidRPr="00E94342" w:rsidRDefault="00E94342" w:rsidP="00E9434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Желудковой Н.Л.)</w:t>
            </w:r>
          </w:p>
          <w:p w:rsidR="00E94342" w:rsidRPr="00E94342" w:rsidRDefault="00E94342" w:rsidP="00E94342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E94342" w:rsidRPr="00E94342" w:rsidRDefault="00E94342" w:rsidP="00E94342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E94342" w:rsidRPr="00E94342" w:rsidRDefault="009D028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начальник отдела землеустройства</w:t>
            </w: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</w:t>
            </w:r>
            <w:r w:rsidR="00E94342"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муниципального бюджетного учреждения Нижневартовского района «Управление имущественными и земельными ресурсами»</w:t>
            </w:r>
          </w:p>
          <w:p w:rsidR="00E94342" w:rsidRPr="00E94342" w:rsidRDefault="00E9434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E94342" w:rsidRPr="009D0282" w:rsidTr="000C6985">
        <w:trPr>
          <w:trHeight w:val="555"/>
          <w:jc w:val="center"/>
        </w:trPr>
        <w:tc>
          <w:tcPr>
            <w:tcW w:w="3421" w:type="dxa"/>
          </w:tcPr>
          <w:p w:rsidR="009D0282" w:rsidRPr="009D0282" w:rsidRDefault="009D0282" w:rsidP="009D028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Туниеков А.А. </w:t>
            </w:r>
          </w:p>
          <w:p w:rsidR="00E94342" w:rsidRPr="009D0282" w:rsidRDefault="00E94342" w:rsidP="00E9434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</w:t>
            </w:r>
          </w:p>
          <w:p w:rsidR="00E94342" w:rsidRPr="009D0282" w:rsidRDefault="00E94342" w:rsidP="00E94342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E94342" w:rsidRPr="009D0282" w:rsidRDefault="00E94342" w:rsidP="00E94342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9D0282" w:rsidRPr="009D0282" w:rsidRDefault="009D0282" w:rsidP="009D028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ведущий специалист отдела экологической безопасности управления экологии                                            и природопользования администрации района</w:t>
            </w:r>
          </w:p>
          <w:p w:rsidR="00E94342" w:rsidRPr="009D0282" w:rsidRDefault="00E9434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E94342" w:rsidRPr="00E94342" w:rsidTr="000C6985">
        <w:trPr>
          <w:trHeight w:val="510"/>
          <w:jc w:val="center"/>
        </w:trPr>
        <w:tc>
          <w:tcPr>
            <w:tcW w:w="3421" w:type="dxa"/>
          </w:tcPr>
          <w:p w:rsidR="009D0282" w:rsidRPr="009D0282" w:rsidRDefault="009D0282" w:rsidP="009D028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Закирова В.Г </w:t>
            </w:r>
          </w:p>
          <w:p w:rsidR="009D0282" w:rsidRPr="009D0282" w:rsidRDefault="009D0282" w:rsidP="009D0282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(в отсутствие</w:t>
            </w:r>
          </w:p>
          <w:p w:rsidR="009D0282" w:rsidRPr="009D0282" w:rsidRDefault="009D0282" w:rsidP="009D0282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Туниекова А.А.)</w:t>
            </w:r>
          </w:p>
          <w:p w:rsidR="00E94342" w:rsidRPr="009D0282" w:rsidRDefault="00E94342" w:rsidP="00E94342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E94342" w:rsidRPr="009D0282" w:rsidRDefault="00E94342" w:rsidP="00E94342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E94342" w:rsidRPr="009D0282" w:rsidRDefault="00E9434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D028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начальник отдела природоохранных программ и мероприятий управления экологии и природопользования администрации района</w:t>
            </w:r>
          </w:p>
          <w:p w:rsidR="00E94342" w:rsidRPr="009D0282" w:rsidRDefault="00E94342" w:rsidP="00E94342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bookmarkStart w:id="0" w:name="_GoBack"/>
            <w:bookmarkEnd w:id="0"/>
          </w:p>
        </w:tc>
      </w:tr>
      <w:tr w:rsidR="003461A6" w:rsidRPr="00E94342" w:rsidTr="000C6985">
        <w:trPr>
          <w:trHeight w:val="735"/>
          <w:jc w:val="center"/>
        </w:trPr>
        <w:tc>
          <w:tcPr>
            <w:tcW w:w="3421" w:type="dxa"/>
          </w:tcPr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  <w:p w:rsidR="003461A6" w:rsidRPr="00E94342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  <w:p w:rsidR="003461A6" w:rsidRPr="00E94342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96" w:type="dxa"/>
            <w:hideMark/>
          </w:tcPr>
          <w:p w:rsidR="003461A6" w:rsidRPr="00E94342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</w:tcPr>
          <w:p w:rsidR="003461A6" w:rsidRPr="00E94342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глава соответствующего поселения (глава администрации поселения)</w:t>
            </w:r>
          </w:p>
          <w:p w:rsidR="003461A6" w:rsidRPr="00E94342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3461A6" w:rsidTr="000C6985">
        <w:trPr>
          <w:trHeight w:val="885"/>
          <w:jc w:val="center"/>
        </w:trPr>
        <w:tc>
          <w:tcPr>
            <w:tcW w:w="3421" w:type="dxa"/>
          </w:tcPr>
          <w:p w:rsidR="003461A6" w:rsidRPr="00E94342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1196" w:type="dxa"/>
            <w:hideMark/>
          </w:tcPr>
          <w:p w:rsidR="003461A6" w:rsidRPr="00E94342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–</w:t>
            </w:r>
          </w:p>
        </w:tc>
        <w:tc>
          <w:tcPr>
            <w:tcW w:w="5183" w:type="dxa"/>
            <w:hideMark/>
          </w:tcPr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342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председатель Совета депутатов соответствующего поселения (по согласованию).</w:t>
            </w:r>
          </w:p>
        </w:tc>
      </w:tr>
    </w:tbl>
    <w:p w:rsidR="00312BCD" w:rsidRPr="00791F1E" w:rsidRDefault="00312BCD" w:rsidP="00470B98"/>
    <w:sectPr w:rsidR="00312BCD" w:rsidRPr="00791F1E" w:rsidSect="00D84F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919" w:rsidRDefault="002F1919">
      <w:r>
        <w:separator/>
      </w:r>
    </w:p>
  </w:endnote>
  <w:endnote w:type="continuationSeparator" w:id="0">
    <w:p w:rsidR="002F1919" w:rsidRDefault="002F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263" w:rsidRDefault="00FB326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263" w:rsidRDefault="00FB326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263" w:rsidRDefault="00FB32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919" w:rsidRDefault="002F1919">
      <w:r>
        <w:separator/>
      </w:r>
    </w:p>
  </w:footnote>
  <w:footnote w:type="continuationSeparator" w:id="0">
    <w:p w:rsidR="002F1919" w:rsidRDefault="002F1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263" w:rsidRDefault="00FB326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13D" w:rsidRDefault="00C84212" w:rsidP="00D401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0282">
      <w:rPr>
        <w:noProof/>
      </w:rPr>
      <w:t>1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263" w:rsidRDefault="00FB32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1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7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6"/>
  </w:num>
  <w:num w:numId="20">
    <w:abstractNumId w:val="21"/>
  </w:num>
  <w:num w:numId="21">
    <w:abstractNumId w:val="15"/>
  </w:num>
  <w:num w:numId="22">
    <w:abstractNumId w:val="11"/>
  </w:num>
  <w:num w:numId="23">
    <w:abstractNumId w:val="28"/>
  </w:num>
  <w:num w:numId="24">
    <w:abstractNumId w:val="14"/>
  </w:num>
  <w:num w:numId="25">
    <w:abstractNumId w:val="24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BossProviderVariable" w:val="25_01_2006!dcb9b316-cf00-4f66-91d3-363a75a01319"/>
  </w:docVars>
  <w:rsids>
    <w:rsidRoot w:val="00F425C0"/>
    <w:rsid w:val="00000206"/>
    <w:rsid w:val="00004D74"/>
    <w:rsid w:val="00006D9C"/>
    <w:rsid w:val="0001052C"/>
    <w:rsid w:val="000153A4"/>
    <w:rsid w:val="00015FB2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833"/>
    <w:rsid w:val="00087F93"/>
    <w:rsid w:val="00090DB9"/>
    <w:rsid w:val="00092BEA"/>
    <w:rsid w:val="00093A65"/>
    <w:rsid w:val="000946EB"/>
    <w:rsid w:val="00094E9C"/>
    <w:rsid w:val="000B012D"/>
    <w:rsid w:val="000B049C"/>
    <w:rsid w:val="000B38FF"/>
    <w:rsid w:val="000C171F"/>
    <w:rsid w:val="000C4561"/>
    <w:rsid w:val="000C5273"/>
    <w:rsid w:val="000C5A99"/>
    <w:rsid w:val="000C6036"/>
    <w:rsid w:val="000C6985"/>
    <w:rsid w:val="000D109B"/>
    <w:rsid w:val="000D219C"/>
    <w:rsid w:val="000D2A33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02E2"/>
    <w:rsid w:val="0021455F"/>
    <w:rsid w:val="00215140"/>
    <w:rsid w:val="00227D5E"/>
    <w:rsid w:val="00232C36"/>
    <w:rsid w:val="00233C54"/>
    <w:rsid w:val="002349B6"/>
    <w:rsid w:val="00237D49"/>
    <w:rsid w:val="00240230"/>
    <w:rsid w:val="00242890"/>
    <w:rsid w:val="00247EF7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1919"/>
    <w:rsid w:val="002F30D9"/>
    <w:rsid w:val="002F3CFF"/>
    <w:rsid w:val="002F6A75"/>
    <w:rsid w:val="002F77DA"/>
    <w:rsid w:val="002F7DB7"/>
    <w:rsid w:val="003017C9"/>
    <w:rsid w:val="0030479F"/>
    <w:rsid w:val="00306835"/>
    <w:rsid w:val="00306C6D"/>
    <w:rsid w:val="00311283"/>
    <w:rsid w:val="00312BCD"/>
    <w:rsid w:val="0031451E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1A6"/>
    <w:rsid w:val="00346443"/>
    <w:rsid w:val="00347713"/>
    <w:rsid w:val="0035080F"/>
    <w:rsid w:val="00351E98"/>
    <w:rsid w:val="00352C02"/>
    <w:rsid w:val="0035657A"/>
    <w:rsid w:val="00360652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618E"/>
    <w:rsid w:val="003D31CA"/>
    <w:rsid w:val="003D58AF"/>
    <w:rsid w:val="003F0AB1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7AE7"/>
    <w:rsid w:val="00432433"/>
    <w:rsid w:val="004341C4"/>
    <w:rsid w:val="00436773"/>
    <w:rsid w:val="00436F7F"/>
    <w:rsid w:val="00444A6E"/>
    <w:rsid w:val="00445046"/>
    <w:rsid w:val="00463A57"/>
    <w:rsid w:val="004702B8"/>
    <w:rsid w:val="00470B9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852"/>
    <w:rsid w:val="004C6160"/>
    <w:rsid w:val="004C6881"/>
    <w:rsid w:val="004D26C8"/>
    <w:rsid w:val="004D4587"/>
    <w:rsid w:val="004D7118"/>
    <w:rsid w:val="004E09FC"/>
    <w:rsid w:val="004E2031"/>
    <w:rsid w:val="004E25D4"/>
    <w:rsid w:val="004E2685"/>
    <w:rsid w:val="004E3687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4B2"/>
    <w:rsid w:val="00514B32"/>
    <w:rsid w:val="00515343"/>
    <w:rsid w:val="00516CF0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65AA"/>
    <w:rsid w:val="00556C2A"/>
    <w:rsid w:val="00557039"/>
    <w:rsid w:val="0055747B"/>
    <w:rsid w:val="0056111E"/>
    <w:rsid w:val="00562798"/>
    <w:rsid w:val="00563E9F"/>
    <w:rsid w:val="0057411D"/>
    <w:rsid w:val="00575C02"/>
    <w:rsid w:val="00577E6F"/>
    <w:rsid w:val="005869E2"/>
    <w:rsid w:val="00587AE8"/>
    <w:rsid w:val="00593398"/>
    <w:rsid w:val="005948D2"/>
    <w:rsid w:val="005A4F56"/>
    <w:rsid w:val="005A6E81"/>
    <w:rsid w:val="005A6EF7"/>
    <w:rsid w:val="005A7075"/>
    <w:rsid w:val="005A77C5"/>
    <w:rsid w:val="005B05DE"/>
    <w:rsid w:val="005B3237"/>
    <w:rsid w:val="005B5532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3608"/>
    <w:rsid w:val="005F4916"/>
    <w:rsid w:val="006053BD"/>
    <w:rsid w:val="006053D4"/>
    <w:rsid w:val="00605F26"/>
    <w:rsid w:val="00605F3A"/>
    <w:rsid w:val="00607CD5"/>
    <w:rsid w:val="006136B2"/>
    <w:rsid w:val="00615733"/>
    <w:rsid w:val="0062178F"/>
    <w:rsid w:val="00623C38"/>
    <w:rsid w:val="006241D5"/>
    <w:rsid w:val="00627AAC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71428"/>
    <w:rsid w:val="00672D4D"/>
    <w:rsid w:val="006734D7"/>
    <w:rsid w:val="0067542F"/>
    <w:rsid w:val="0067645C"/>
    <w:rsid w:val="00676B9E"/>
    <w:rsid w:val="006809FA"/>
    <w:rsid w:val="00681FE6"/>
    <w:rsid w:val="006828E8"/>
    <w:rsid w:val="00682FE5"/>
    <w:rsid w:val="0068441D"/>
    <w:rsid w:val="006936A2"/>
    <w:rsid w:val="00693DE3"/>
    <w:rsid w:val="00697591"/>
    <w:rsid w:val="006A013D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3B6B"/>
    <w:rsid w:val="006F6CC9"/>
    <w:rsid w:val="006F7E0B"/>
    <w:rsid w:val="0070292E"/>
    <w:rsid w:val="007046D0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A62"/>
    <w:rsid w:val="00733BC2"/>
    <w:rsid w:val="007344BF"/>
    <w:rsid w:val="00737D85"/>
    <w:rsid w:val="00741EA5"/>
    <w:rsid w:val="007507F8"/>
    <w:rsid w:val="00752EB7"/>
    <w:rsid w:val="00754261"/>
    <w:rsid w:val="0076614E"/>
    <w:rsid w:val="00767A3B"/>
    <w:rsid w:val="00780B03"/>
    <w:rsid w:val="007821FA"/>
    <w:rsid w:val="00787438"/>
    <w:rsid w:val="00787988"/>
    <w:rsid w:val="00791F1E"/>
    <w:rsid w:val="00792AC7"/>
    <w:rsid w:val="00795DFB"/>
    <w:rsid w:val="00797720"/>
    <w:rsid w:val="007A1EA5"/>
    <w:rsid w:val="007A4440"/>
    <w:rsid w:val="007A6052"/>
    <w:rsid w:val="007A67E6"/>
    <w:rsid w:val="007B179A"/>
    <w:rsid w:val="007B4BC7"/>
    <w:rsid w:val="007B785C"/>
    <w:rsid w:val="007C3A9B"/>
    <w:rsid w:val="007C4EDF"/>
    <w:rsid w:val="007C7065"/>
    <w:rsid w:val="007D1585"/>
    <w:rsid w:val="007D1AAF"/>
    <w:rsid w:val="007D1C24"/>
    <w:rsid w:val="007D31DE"/>
    <w:rsid w:val="007D4BCE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313A"/>
    <w:rsid w:val="007F4806"/>
    <w:rsid w:val="007F6DF0"/>
    <w:rsid w:val="007F6F3C"/>
    <w:rsid w:val="008003A7"/>
    <w:rsid w:val="00804320"/>
    <w:rsid w:val="00806DB6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528DE"/>
    <w:rsid w:val="008538C1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C9D"/>
    <w:rsid w:val="00911B2C"/>
    <w:rsid w:val="00914C02"/>
    <w:rsid w:val="00915267"/>
    <w:rsid w:val="009169FC"/>
    <w:rsid w:val="009219AE"/>
    <w:rsid w:val="00924955"/>
    <w:rsid w:val="009252E5"/>
    <w:rsid w:val="00932A0E"/>
    <w:rsid w:val="00934157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0282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F0FDC"/>
    <w:rsid w:val="009F2AD2"/>
    <w:rsid w:val="009F2FDC"/>
    <w:rsid w:val="009F6037"/>
    <w:rsid w:val="009F7226"/>
    <w:rsid w:val="00A00128"/>
    <w:rsid w:val="00A0126F"/>
    <w:rsid w:val="00A015FC"/>
    <w:rsid w:val="00A12BF1"/>
    <w:rsid w:val="00A1406D"/>
    <w:rsid w:val="00A222CB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5A6C"/>
    <w:rsid w:val="00AE67D8"/>
    <w:rsid w:val="00AE6CD9"/>
    <w:rsid w:val="00AF0323"/>
    <w:rsid w:val="00AF08F4"/>
    <w:rsid w:val="00AF2C49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917"/>
    <w:rsid w:val="00B206EA"/>
    <w:rsid w:val="00B232F0"/>
    <w:rsid w:val="00B23CED"/>
    <w:rsid w:val="00B30B4C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28F"/>
    <w:rsid w:val="00BE36E8"/>
    <w:rsid w:val="00BE7D0B"/>
    <w:rsid w:val="00BF1C1A"/>
    <w:rsid w:val="00BF29F5"/>
    <w:rsid w:val="00C00870"/>
    <w:rsid w:val="00C01321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4212"/>
    <w:rsid w:val="00C8656D"/>
    <w:rsid w:val="00C866C8"/>
    <w:rsid w:val="00C87AEC"/>
    <w:rsid w:val="00C87B05"/>
    <w:rsid w:val="00C933DA"/>
    <w:rsid w:val="00C96D14"/>
    <w:rsid w:val="00C974E5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401FC"/>
    <w:rsid w:val="00D41DDE"/>
    <w:rsid w:val="00D42784"/>
    <w:rsid w:val="00D448AF"/>
    <w:rsid w:val="00D461CE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4FB7"/>
    <w:rsid w:val="00D85469"/>
    <w:rsid w:val="00D8617F"/>
    <w:rsid w:val="00D86AFF"/>
    <w:rsid w:val="00D97F66"/>
    <w:rsid w:val="00DA0155"/>
    <w:rsid w:val="00DA092B"/>
    <w:rsid w:val="00DA62C1"/>
    <w:rsid w:val="00DB25E9"/>
    <w:rsid w:val="00DB43AE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F7A"/>
    <w:rsid w:val="00DF1556"/>
    <w:rsid w:val="00DF2A19"/>
    <w:rsid w:val="00DF60E4"/>
    <w:rsid w:val="00DF7F8A"/>
    <w:rsid w:val="00E016F4"/>
    <w:rsid w:val="00E01A82"/>
    <w:rsid w:val="00E0373F"/>
    <w:rsid w:val="00E07334"/>
    <w:rsid w:val="00E07FC0"/>
    <w:rsid w:val="00E110F8"/>
    <w:rsid w:val="00E16D27"/>
    <w:rsid w:val="00E20542"/>
    <w:rsid w:val="00E22309"/>
    <w:rsid w:val="00E22FDE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187C"/>
    <w:rsid w:val="00E6260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4342"/>
    <w:rsid w:val="00E94F62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6667"/>
    <w:rsid w:val="00F425C0"/>
    <w:rsid w:val="00F4455B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A6EFD"/>
    <w:rsid w:val="00FB3263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E10D4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E607CC1-0770-436F-BC24-ED449565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2ACB-7ED1-49F6-B6DD-8CDEB5F92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10947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dc:description/>
  <cp:lastModifiedBy>Заостровных Лариса Валерьевна</cp:lastModifiedBy>
  <cp:revision>6</cp:revision>
  <cp:lastPrinted>2012-07-13T07:52:00Z</cp:lastPrinted>
  <dcterms:created xsi:type="dcterms:W3CDTF">2012-07-17T10:49:00Z</dcterms:created>
  <dcterms:modified xsi:type="dcterms:W3CDTF">2020-02-14T11:16:00Z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dcb9b316-cf00-4f66-91d3-363a75a01319</vt:lpwstr>
  </property>
</Properties>
</file>